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aramond" w:hAnsi="Garamond" w:eastAsia="Garamond" w:ascii="Garamond"/>
          <w:sz w:val="28"/>
          <w:szCs w:val="28"/>
        </w:rPr>
        <w:jc w:val="center"/>
        <w:spacing w:before="70" w:lineRule="exact" w:line="300"/>
        <w:ind w:left="4247" w:right="4152"/>
      </w:pPr>
      <w:r>
        <w:pict>
          <v:group style="position:absolute;margin-left:68.53pt;margin-top:643.75pt;width:485.38pt;height:3.88pt;mso-position-horizontal-relative:page;mso-position-vertical-relative:page;z-index:-1027" coordorigin="1371,12875" coordsize="9708,78">
            <v:shape style="position:absolute;left:1394;top:12884;width:9660;height:0" coordorigin="1394,12884" coordsize="9660,0" path="m1394,12884l11054,12884e" filled="f" stroked="t" strokeweight="0.88pt" strokecolor="#000000">
              <v:path arrowok="t"/>
            </v:shape>
            <v:shape style="position:absolute;left:1394;top:12929;width:9660;height:0" coordorigin="1394,12929" coordsize="9660,0" path="m1394,12929l11054,12929e" filled="f" stroked="t" strokeweight="2.3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w w:val="99"/>
          <w:sz w:val="28"/>
          <w:szCs w:val="28"/>
        </w:rPr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  <w:u w:val="single" w:color="000000"/>
        </w:rPr>
        <w:t>RESUME</w:t>
      </w:r>
      <w:r>
        <w:rPr>
          <w:rFonts w:cs="Garamond" w:hAnsi="Garamond" w:eastAsia="Garamond" w:ascii="Garamond"/>
          <w:b/>
          <w:spacing w:val="0"/>
          <w:w w:val="99"/>
          <w:sz w:val="28"/>
          <w:szCs w:val="28"/>
        </w:rPr>
      </w:r>
      <w:r>
        <w:rPr>
          <w:rFonts w:cs="Garamond" w:hAnsi="Garamond" w:eastAsia="Garamond" w:ascii="Garamond"/>
          <w:spacing w:val="0"/>
          <w:w w:val="100"/>
          <w:sz w:val="28"/>
          <w:szCs w:val="28"/>
        </w:rPr>
      </w:r>
    </w:p>
    <w:p>
      <w:pPr>
        <w:rPr>
          <w:sz w:val="28"/>
          <w:szCs w:val="28"/>
        </w:rPr>
        <w:jc w:val="left"/>
        <w:spacing w:before="1" w:lineRule="exact" w:line="280"/>
      </w:pPr>
      <w:r>
        <w:rPr>
          <w:sz w:val="28"/>
          <w:szCs w:val="28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/>
        <w:ind w:left="134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Smt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K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Nagaratna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34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Asst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Professor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34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Department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Electronics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Communication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34"/>
      </w:pPr>
      <w:hyperlink r:id="rId5"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Engineering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</w:r>
      </w:hyperlink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34" w:right="5789"/>
      </w:pPr>
      <w:r>
        <w:pict>
          <v:group style="position:absolute;margin-left:75.28pt;margin-top:86.0121pt;width:474.88pt;height:3.82pt;mso-position-horizontal-relative:page;mso-position-vertical-relative:paragraph;z-index:-1031" coordorigin="1506,1720" coordsize="9498,76">
            <v:shape style="position:absolute;left:1529;top:1728;width:9451;height:0" coordorigin="1529,1728" coordsize="9451,0" path="m1529,1728l10980,1728e" filled="f" stroked="t" strokeweight="0.82pt" strokecolor="#000000">
              <v:path arrowok="t"/>
            </v:shape>
            <v:shape style="position:absolute;left:1529;top:1773;width:9451;height:0" coordorigin="1529,1773" coordsize="9451,0" path="m1529,1773l10980,1773e" filled="f" stroked="t" strokeweight="2.32pt" strokecolor="#000000">
              <v:path arrowok="t"/>
            </v:shape>
            <w10:wrap type="none"/>
          </v:group>
        </w:pict>
      </w:r>
      <w:r>
        <w:pict>
          <v:group style="position:absolute;margin-left:75.25pt;margin-top:116.972pt;width:474.94pt;height:3.88pt;mso-position-horizontal-relative:page;mso-position-vertical-relative:paragraph;z-index:-1030" coordorigin="1505,2339" coordsize="9499,78">
            <v:shape style="position:absolute;left:1529;top:2348;width:9451;height:0" coordorigin="1529,2348" coordsize="9451,0" path="m1529,2348l10980,2348e" filled="f" stroked="t" strokeweight="0.88pt" strokecolor="#000000">
              <v:path arrowok="t"/>
            </v:shape>
            <v:shape style="position:absolute;left:1529;top:2393;width:9451;height:0" coordorigin="1529,2393" coordsize="9451,0" path="m1529,2393l10980,2393e" filled="f" stroked="t" strokeweight="2.3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Basaveshwar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Engineering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College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Bagalkot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587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102,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Karnataka,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India.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Phone: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+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91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8354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200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684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(D)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Mobile: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09900334456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center"/>
        <w:spacing w:before="41" w:lineRule="exact" w:line="200"/>
        <w:ind w:left="3867" w:right="3711"/>
      </w:pP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PERS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OFILE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41"/>
        <w:ind w:left="120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                    </w:t>
      </w:r>
      <w:r>
        <w:rPr>
          <w:rFonts w:cs="Garamond" w:hAnsi="Garamond" w:eastAsia="Garamond" w:ascii="Garamond"/>
          <w:spacing w:val="3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: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</w:t>
      </w:r>
      <w:r>
        <w:rPr>
          <w:rFonts w:cs="Garamond" w:hAnsi="Garamond" w:eastAsia="Garamond" w:ascii="Garamond"/>
          <w:spacing w:val="2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Smt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na</w:t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ind w:left="120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Bi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         </w:t>
      </w:r>
      <w:r>
        <w:rPr>
          <w:rFonts w:cs="Garamond" w:hAnsi="Garamond" w:eastAsia="Garamond" w:ascii="Garamond"/>
          <w:spacing w:val="1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: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</w:t>
      </w:r>
      <w:r>
        <w:rPr>
          <w:rFonts w:cs="Garamond" w:hAnsi="Garamond" w:eastAsia="Garamond" w:ascii="Garamond"/>
          <w:spacing w:val="2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20</w:t>
      </w:r>
      <w:r>
        <w:rPr>
          <w:rFonts w:cs="Garamond" w:hAnsi="Garamond" w:eastAsia="Garamond" w:ascii="Garamond"/>
          <w:spacing w:val="-1"/>
          <w:w w:val="100"/>
          <w:position w:val="5"/>
          <w:sz w:val="13"/>
          <w:szCs w:val="13"/>
        </w:rPr>
        <w:t>t</w:t>
      </w:r>
      <w:r>
        <w:rPr>
          <w:rFonts w:cs="Garamond" w:hAnsi="Garamond" w:eastAsia="Garamond" w:ascii="Garamond"/>
          <w:spacing w:val="0"/>
          <w:w w:val="100"/>
          <w:position w:val="5"/>
          <w:sz w:val="13"/>
          <w:szCs w:val="13"/>
        </w:rPr>
        <w:t>h</w:t>
      </w:r>
      <w:r>
        <w:rPr>
          <w:rFonts w:cs="Garamond" w:hAnsi="Garamond" w:eastAsia="Garamond" w:ascii="Garamond"/>
          <w:spacing w:val="16"/>
          <w:w w:val="100"/>
          <w:position w:val="5"/>
          <w:sz w:val="13"/>
          <w:szCs w:val="13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November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1969</w:t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ind w:left="120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Nationality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            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: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</w:t>
      </w:r>
      <w:r>
        <w:rPr>
          <w:rFonts w:cs="Garamond" w:hAnsi="Garamond" w:eastAsia="Garamond" w:ascii="Garamond"/>
          <w:spacing w:val="2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Indian</w:t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lineRule="exact" w:line="220"/>
        <w:ind w:left="120" w:right="377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Perma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ent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Address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</w:t>
      </w:r>
      <w:r>
        <w:rPr>
          <w:rFonts w:cs="Garamond" w:hAnsi="Garamond" w:eastAsia="Garamond" w:ascii="Garamond"/>
          <w:spacing w:val="4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: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</w:t>
      </w:r>
      <w:r>
        <w:rPr>
          <w:rFonts w:cs="Garamond" w:hAnsi="Garamond" w:eastAsia="Garamond" w:ascii="Garamond"/>
          <w:spacing w:val="4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.40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B/d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Ashram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Nagar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DHA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WAD-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580007,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Karnataka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India.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Postal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add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ess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        </w:t>
      </w:r>
      <w:r>
        <w:rPr>
          <w:rFonts w:cs="Garamond" w:hAnsi="Garamond" w:eastAsia="Garamond" w:ascii="Garamond"/>
          <w:spacing w:val="4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: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</w:t>
      </w:r>
      <w:r>
        <w:rPr>
          <w:rFonts w:cs="Garamond" w:hAnsi="Garamond" w:eastAsia="Garamond" w:ascii="Garamond"/>
          <w:spacing w:val="5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Dep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Electron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Com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unic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Engi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ering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8"/>
        <w:ind w:left="2970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Basa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v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war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Engineeri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College,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Bagalkot–587102,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Karnataka.</w:t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lineRule="exact" w:line="200"/>
        <w:ind w:left="120"/>
      </w:pPr>
      <w:r>
        <w:pict>
          <v:group style="position:absolute;margin-left:69.01pt;margin-top:26.0088pt;width:474.46pt;height:3.88pt;mso-position-horizontal-relative:page;mso-position-vertical-relative:paragraph;z-index:-1029" coordorigin="1380,520" coordsize="9489,78">
            <v:shape style="position:absolute;left:1404;top:529;width:9442;height:0" coordorigin="1404,529" coordsize="9442,0" path="m1404,529l10846,529e" filled="f" stroked="t" strokeweight="0.88pt" strokecolor="#000000">
              <v:path arrowok="t"/>
            </v:shape>
            <v:shape style="position:absolute;left:1404;top:574;width:9442;height:0" coordorigin="1404,574" coordsize="9442,0" path="m1404,574l10846,574e" filled="f" stroked="t" strokeweight="2.38pt" strokecolor="#000000">
              <v:path arrowok="t"/>
            </v:shape>
            <w10:wrap type="none"/>
          </v:group>
        </w:pict>
      </w:r>
      <w:r>
        <w:pict>
          <v:group style="position:absolute;margin-left:69.04pt;margin-top:65.7888pt;width:474.4pt;height:3.82pt;mso-position-horizontal-relative:page;mso-position-vertical-relative:paragraph;z-index:-1028" coordorigin="1381,1316" coordsize="9488,76">
            <v:shape style="position:absolute;left:1404;top:1324;width:9442;height:0" coordorigin="1404,1324" coordsize="9442,0" path="m1404,1324l10846,1324e" filled="f" stroked="t" strokeweight="0.82pt" strokecolor="#000000">
              <v:path arrowok="t"/>
            </v:shape>
            <v:shape style="position:absolute;left:1404;top:1369;width:9442;height:0" coordorigin="1404,1369" coordsize="9442,0" path="m1404,1369l10846,1369e" filled="f" stroked="t" strokeweight="2.32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Martial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        </w:t>
      </w:r>
      <w:r>
        <w:rPr>
          <w:rFonts w:cs="Garamond" w:hAnsi="Garamond" w:eastAsia="Garamond" w:ascii="Garamond"/>
          <w:spacing w:val="4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: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</w:t>
      </w:r>
      <w:r>
        <w:rPr>
          <w:rFonts w:cs="Garamond" w:hAnsi="Garamond" w:eastAsia="Garamond" w:ascii="Garamond"/>
          <w:spacing w:val="2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Marr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ed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41" w:lineRule="exact" w:line="200"/>
        <w:ind w:left="3179"/>
      </w:pP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EDUCATI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NAL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QUAL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FICATIONS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0" w:hRule="exact"/>
        </w:trPr>
        <w:tc>
          <w:tcPr>
            <w:tcW w:w="2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99"/>
              <w:ind w:left="798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Qualification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99"/>
              <w:ind w:left="1392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Institute/Un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versity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99"/>
              <w:ind w:left="239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Divis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99"/>
              <w:ind w:left="312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Year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86" w:hRule="exact"/>
        </w:trPr>
        <w:tc>
          <w:tcPr>
            <w:tcW w:w="2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gist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re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Ph.D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.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(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oni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cs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33"/>
              <w:ind w:left="102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unication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.)</w:t>
            </w:r>
          </w:p>
        </w:tc>
        <w:tc>
          <w:tcPr>
            <w:tcW w:w="4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Basa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shw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Engineering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college,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B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agalko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.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before="33" w:lineRule="auto" w:line="276"/>
              <w:ind w:left="102" w:right="558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Visvesvaraya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Technolog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niversity,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Belgaum.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Gui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Dr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shr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Malla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ur</w:t>
            </w: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spacing w:lineRule="exact" w:line="220"/>
              <w:ind w:left="286" w:right="286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2011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spacing w:lineRule="exact" w:line="220"/>
              <w:ind w:left="65" w:right="65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December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ind w:left="68" w:right="70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Registered</w:t>
            </w:r>
          </w:p>
        </w:tc>
      </w:tr>
      <w:tr>
        <w:trPr>
          <w:trHeight w:val="910" w:hRule="exact"/>
        </w:trPr>
        <w:tc>
          <w:tcPr>
            <w:tcW w:w="2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M.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ech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(Po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w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El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ronic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)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3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Poojya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Do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pa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College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of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Engineering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Gu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barga.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Gulbarga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Uni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ersity,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Gulbarga.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102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VTU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Belgaum.</w:t>
            </w: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215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First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class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320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2004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685" w:hRule="exact"/>
        </w:trPr>
        <w:tc>
          <w:tcPr>
            <w:tcW w:w="2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B.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(E&amp;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gg)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44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1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Vijayan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ga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Engineering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Col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ege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Bellary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153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Gulb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rga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Universi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.</w:t>
            </w: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9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Seco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class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0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319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1995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center"/>
        <w:spacing w:before="41" w:lineRule="exact" w:line="200"/>
        <w:ind w:left="3685" w:right="3794"/>
      </w:pPr>
      <w:r>
        <w:pict>
          <v:group style="position:absolute;margin-left:69.34pt;margin-top:677.53pt;width:480.82pt;height:3.82pt;mso-position-horizontal-relative:page;mso-position-vertical-relative:page;z-index:-1026" coordorigin="1387,13551" coordsize="9616,76">
            <v:shape style="position:absolute;left:1410;top:13559;width:9570;height:0" coordorigin="1410,13559" coordsize="9570,0" path="m1410,13559l10980,13559e" filled="f" stroked="t" strokeweight="0.82pt" strokecolor="#000000">
              <v:path arrowok="t"/>
            </v:shape>
            <v:shape style="position:absolute;left:1410;top:13604;width:9570;height:0" coordorigin="1410,13604" coordsize="9570,0" path="m1410,13604l10980,13604e" filled="f" stroked="t" strokeweight="2.32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AR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AS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RESEARCH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20" w:lineRule="exact" w:line="220"/>
      </w:pPr>
      <w:r>
        <w:rPr>
          <w:sz w:val="22"/>
          <w:szCs w:val="22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41"/>
        <w:ind w:left="170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Wireless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Communications,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Wireless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Sensor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Networks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Mobile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Communications.</w:t>
      </w:r>
    </w:p>
    <w:p>
      <w:pPr>
        <w:rPr>
          <w:sz w:val="13"/>
          <w:szCs w:val="13"/>
        </w:rPr>
        <w:jc w:val="left"/>
        <w:spacing w:before="8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ind w:left="120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Title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D.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Undergoing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          </w:t>
      </w:r>
      <w:r>
        <w:rPr>
          <w:rFonts w:cs="Garamond" w:hAnsi="Garamond" w:eastAsia="Garamond" w:ascii="Garamond"/>
          <w:spacing w:val="46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: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ner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Eff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cie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Time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Synchro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isation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WSN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lineRule="auto" w:line="275"/>
        <w:ind w:left="3121" w:right="2017" w:hanging="3001"/>
        <w:sectPr>
          <w:pgNumType w:start="1"/>
          <w:pgMar w:footer="612" w:header="0" w:top="1100" w:bottom="280" w:left="1320" w:right="900"/>
          <w:footerReference w:type="default" r:id="rId4"/>
          <w:pgSz w:w="11920" w:h="16840"/>
        </w:sectPr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Title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Tech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Dissertation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</w:t>
      </w:r>
      <w:r>
        <w:rPr>
          <w:rFonts w:cs="Garamond" w:hAnsi="Garamond" w:eastAsia="Garamond" w:ascii="Garamond"/>
          <w:spacing w:val="4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: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mation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Rolling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Mill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Using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Allen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Bradley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Software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Kallyani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eels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rr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</w:p>
    <w:p>
      <w:pPr>
        <w:rPr>
          <w:rFonts w:cs="Garamond" w:hAnsi="Garamond" w:eastAsia="Garamond" w:ascii="Garamond"/>
          <w:sz w:val="20"/>
          <w:szCs w:val="20"/>
        </w:rPr>
        <w:jc w:val="center"/>
        <w:spacing w:before="75" w:lineRule="exact" w:line="200"/>
        <w:ind w:left="4302" w:right="4317"/>
      </w:pPr>
      <w:r>
        <w:pict>
          <v:group style="position:absolute;margin-left:71.29pt;margin-top:55.81pt;width:472.66pt;height:3.88pt;mso-position-horizontal-relative:page;mso-position-vertical-relative:page;z-index:-1025" coordorigin="1426,1116" coordsize="9453,78">
            <v:shape style="position:absolute;left:1450;top:1125;width:9406;height:0" coordorigin="1450,1125" coordsize="9406,0" path="m1450,1125l10855,1125e" filled="f" stroked="t" strokeweight="0.88pt" strokecolor="#000000">
              <v:path arrowok="t"/>
            </v:shape>
            <v:shape style="position:absolute;left:1450;top:1170;width:9406;height:0" coordorigin="1450,1170" coordsize="9406,0" path="m1450,1170l10855,1170e" filled="f" stroked="t" strokeweight="2.38pt" strokecolor="#000000">
              <v:path arrowok="t"/>
            </v:shape>
            <w10:wrap type="none"/>
          </v:group>
        </w:pict>
      </w:r>
      <w:r>
        <w:pict>
          <v:group style="position:absolute;margin-left:70.81pt;margin-top:93.37pt;width:473.14pt;height:3.88pt;mso-position-horizontal-relative:page;mso-position-vertical-relative:page;z-index:-1024" coordorigin="1416,1867" coordsize="9463,78">
            <v:shape style="position:absolute;left:1440;top:1876;width:9415;height:0" coordorigin="1440,1876" coordsize="9415,0" path="m1440,1876l10855,1876e" filled="f" stroked="t" strokeweight="0.88pt" strokecolor="#000000">
              <v:path arrowok="t"/>
            </v:shape>
            <v:shape style="position:absolute;left:1440;top:1921;width:9415;height:0" coordorigin="1440,1921" coordsize="9415,0" path="m1440,1921l10855,1921e" filled="f" stroked="t" strokeweight="2.38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SERVICES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right"/>
        <w:spacing w:before="41" w:lineRule="exact" w:line="200"/>
        <w:ind w:right="221"/>
      </w:pPr>
      <w:r>
        <w:pict>
          <v:shape type="#_x0000_t202" style="position:absolute;margin-left:71.59pt;margin-top:107.09pt;width:473.32pt;height:570.82pt;mso-position-horizontal-relative:page;mso-position-vertical-relative:page;z-index:-1023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577" w:hRule="exact"/>
                    </w:trPr>
                    <w:tc>
                      <w:tcPr>
                        <w:tcW w:w="81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84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S.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N.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7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667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Institute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20"/>
                          <w:ind w:left="93" w:right="91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Period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of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se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-2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vice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before="55"/>
                          <w:ind w:left="499" w:right="499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each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post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238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Designation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3150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20"/>
                          <w:ind w:left="380" w:right="380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Nature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of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work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level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of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before="55"/>
                          <w:ind w:left="890" w:right="892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esponsibi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iti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-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32" w:hRule="exact"/>
                    </w:trPr>
                    <w:tc>
                      <w:tcPr>
                        <w:tcW w:w="81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20"/>
                          <w:ind w:left="314" w:right="31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7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Basa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position w:val="1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shw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3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January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2012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406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Assista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</w:p>
                    </w:tc>
                    <w:tc>
                      <w:tcPr>
                        <w:tcW w:w="3150" w:type="dxa"/>
                        <w:gridSpan w:val="2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Teaching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search</w:t>
                        </w:r>
                      </w:p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Engineeri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llege,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00"/>
                          <w:ind w:left="870" w:right="871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38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Professor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3150" w:type="dxa"/>
                        <w:gridSpan w:val="2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33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Ba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alkot.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1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Till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date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3150" w:type="dxa"/>
                        <w:gridSpan w:val="2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32" w:hRule="exact"/>
                    </w:trPr>
                    <w:tc>
                      <w:tcPr>
                        <w:tcW w:w="81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20"/>
                          <w:ind w:left="314" w:right="31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7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Sri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astala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March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2008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431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Assistant</w:t>
                        </w:r>
                      </w:p>
                    </w:tc>
                    <w:tc>
                      <w:tcPr>
                        <w:tcW w:w="3150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Teaching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Student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nt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rship</w:t>
                        </w:r>
                      </w:p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Manjunateswara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00"/>
                          <w:ind w:left="821" w:right="822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4680" w:type="dxa"/>
                        <w:gridSpan w:val="3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8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Professor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cs="Garamond" w:hAnsi="Garamond" w:eastAsia="Garamond" w:ascii="Garamond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0"/>
                            <w:sz w:val="20"/>
                            <w:szCs w:val="20"/>
                          </w:rPr>
                          <w:t>Instr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0"/>
                            <w:sz w:val="20"/>
                            <w:szCs w:val="20"/>
                          </w:rPr>
                          <w:t>me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1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0"/>
                            <w:sz w:val="20"/>
                            <w:szCs w:val="20"/>
                          </w:rPr>
                          <w:t>           </w:t>
                        </w:r>
                        <w:r>
                          <w:rPr>
                            <w:rFonts w:cs="Garamond" w:hAnsi="Garamond" w:eastAsia="Garamond" w:ascii="Garamond"/>
                            <w:spacing w:val="7"/>
                            <w:w w:val="100"/>
                            <w:position w:val="-1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0"/>
                            <w:sz w:val="20"/>
                            <w:szCs w:val="20"/>
                          </w:rPr>
                          <w:t>           </w:t>
                        </w:r>
                        <w:r>
                          <w:rPr>
                            <w:rFonts w:cs="Garamond" w:hAnsi="Garamond" w:eastAsia="Garamond" w:ascii="Garamond"/>
                            <w:spacing w:val="9"/>
                            <w:w w:val="100"/>
                            <w:position w:val="-1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0"/>
                            <w:sz w:val="20"/>
                            <w:szCs w:val="20"/>
                          </w:rPr>
                          <w:t>starti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1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1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168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16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College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of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Eng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neering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160"/>
                          <w:ind w:left="43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January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2012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4680" w:type="dxa"/>
                        <w:gridSpan w:val="3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338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before="5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Technology</w:t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4680" w:type="dxa"/>
                        <w:gridSpan w:val="3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before="50"/>
                          <w:ind w:left="1630"/>
                        </w:pP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“Microcontroller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lab”,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added</w:t>
                        </w:r>
                      </w:p>
                    </w:tc>
                  </w:tr>
                  <w:tr>
                    <w:trPr>
                      <w:trHeight w:val="337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160"/>
                          <w:ind w:left="15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2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DM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position w:val="2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2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2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harw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d.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4680" w:type="dxa"/>
                        <w:gridSpan w:val="3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before="49"/>
                          <w:ind w:left="163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Manual</w:t>
                        </w:r>
                        <w:r>
                          <w:rPr>
                            <w:rFonts w:cs="Garamond" w:hAnsi="Garamond" w:eastAsia="Garamond" w:ascii="Garamond"/>
                            <w:spacing w:val="2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with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     </w:t>
                        </w:r>
                        <w:r>
                          <w:rPr>
                            <w:rFonts w:cs="Garamond" w:hAnsi="Garamond" w:eastAsia="Garamond" w:ascii="Garamond"/>
                            <w:spacing w:val="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intr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tion</w:t>
                        </w:r>
                        <w:r>
                          <w:rPr>
                            <w:rFonts w:cs="Garamond" w:hAnsi="Garamond" w:eastAsia="Garamond" w:ascii="Garamond"/>
                            <w:spacing w:val="1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Garamond" w:hAnsi="Garamond" w:eastAsia="Garamond" w:ascii="Garamond"/>
                            <w:spacing w:val="2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Kiel</w:t>
                        </w:r>
                      </w:p>
                    </w:tc>
                  </w:tr>
                  <w:tr>
                    <w:trPr>
                      <w:trHeight w:val="337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4680" w:type="dxa"/>
                        <w:gridSpan w:val="3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before="49"/>
                          <w:ind w:left="1595" w:right="2291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software.</w:t>
                        </w:r>
                      </w:p>
                    </w:tc>
                  </w:tr>
                  <w:tr>
                    <w:trPr>
                      <w:trHeight w:val="338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4680" w:type="dxa"/>
                        <w:gridSpan w:val="3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before="49"/>
                          <w:ind w:left="163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Instr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me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          </w:t>
                        </w:r>
                        <w:r>
                          <w:rPr>
                            <w:rFonts w:cs="Garamond" w:hAnsi="Garamond" w:eastAsia="Garamond" w:ascii="Garamond"/>
                            <w:spacing w:val="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          </w:t>
                        </w:r>
                        <w:r>
                          <w:rPr>
                            <w:rFonts w:cs="Garamond" w:hAnsi="Garamond" w:eastAsia="Garamond" w:ascii="Garamond"/>
                            <w:spacing w:val="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starti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</w:p>
                    </w:tc>
                  </w:tr>
                  <w:tr>
                    <w:trPr>
                      <w:trHeight w:val="1640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4680" w:type="dxa"/>
                        <w:gridSpan w:val="3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before="50" w:lineRule="auto" w:line="359"/>
                          <w:ind w:left="1630" w:right="66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“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Programmi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3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the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4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web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4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0"/>
                            <w:w w:val="100"/>
                            <w:sz w:val="20"/>
                            <w:szCs w:val="20"/>
                          </w:rPr>
                          <w:t>lab”,</w:t>
                        </w:r>
                        <w:r>
                          <w:rPr>
                            <w:rFonts w:cs="Garamond" w:hAnsi="Garamond" w:eastAsia="Garamond" w:ascii="Garamond"/>
                            <w:b/>
                            <w:spacing w:val="4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anual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with</w:t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auto" w:line="359"/>
                          <w:ind w:left="1630" w:right="66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Introduction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 </w:t>
                        </w:r>
                        <w:r>
                          <w:rPr>
                            <w:rFonts w:cs="Garamond" w:hAnsi="Garamond" w:eastAsia="Garamond" w:ascii="Garamond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 </w:t>
                        </w:r>
                        <w:r>
                          <w:rPr>
                            <w:rFonts w:cs="Garamond" w:hAnsi="Garamond" w:eastAsia="Garamond" w:ascii="Garamond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XHT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 </w:t>
                        </w:r>
                        <w:r>
                          <w:rPr>
                            <w:rFonts w:cs="Garamond" w:hAnsi="Garamond" w:eastAsia="Garamond" w:ascii="Garamond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 </w:t>
                        </w:r>
                        <w:r>
                          <w:rPr>
                            <w:rFonts w:cs="Garamond" w:hAnsi="Garamond" w:eastAsia="Garamond" w:ascii="Garamond"/>
                            <w:spacing w:val="2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CSS,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Java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rip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P,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XML</w:t>
                        </w:r>
                      </w:p>
                    </w:tc>
                  </w:tr>
                  <w:tr>
                    <w:trPr>
                      <w:trHeight w:val="231" w:hRule="exact"/>
                    </w:trPr>
                    <w:tc>
                      <w:tcPr>
                        <w:tcW w:w="81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20"/>
                          <w:ind w:left="314" w:right="31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7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Tontadarya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position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lege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of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Engineeri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g,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ad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1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Septem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2007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06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Assista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35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Teaching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 </w:t>
                        </w:r>
                        <w:r>
                          <w:rPr>
                            <w:rFonts w:cs="Garamond" w:hAnsi="Garamond" w:eastAsia="Garamond" w:ascii="Garamond"/>
                            <w:spacing w:val="49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115" w:type="dxa"/>
                        <w:tcBorders>
                          <w:top w:val="single" w:sz="7" w:space="0" w:color="000000"/>
                          <w:left w:val="nil" w:sz="6" w:space="0" w:color="auto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00"/>
                          <w:ind w:left="814" w:right="76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38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Professor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35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Coordin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/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tuden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11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75"/>
                        </w:pP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isor.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6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January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2008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35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11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459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00"/>
                          <w:ind w:left="870" w:right="871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35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115" w:type="dxa"/>
                        <w:tcBorders>
                          <w:top w:val="nil" w:sz="6" w:space="0" w:color="auto"/>
                          <w:left w:val="nil" w:sz="6" w:space="0" w:color="auto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31" w:hRule="exact"/>
                    </w:trPr>
                    <w:tc>
                      <w:tcPr>
                        <w:tcW w:w="81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20"/>
                          <w:ind w:left="314" w:right="31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7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VDRIT,Haliyal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48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Augu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2006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24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Senior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Grade</w:t>
                        </w:r>
                      </w:p>
                    </w:tc>
                    <w:tc>
                      <w:tcPr>
                        <w:tcW w:w="3150" w:type="dxa"/>
                        <w:gridSpan w:val="2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Teaching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Lab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arge</w:t>
                        </w:r>
                      </w:p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Kar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ata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00"/>
                          <w:ind w:left="788" w:right="78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2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Lec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3150" w:type="dxa"/>
                        <w:gridSpan w:val="2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34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48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Augu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2007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3150" w:type="dxa"/>
                        <w:gridSpan w:val="2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31" w:hRule="exact"/>
                    </w:trPr>
                    <w:tc>
                      <w:tcPr>
                        <w:tcW w:w="81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4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ind w:left="314" w:right="31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07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Bellary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Engi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ering.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448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Augu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2005</w:t>
                        </w:r>
                      </w:p>
                    </w:tc>
                    <w:tc>
                      <w:tcPr>
                        <w:tcW w:w="153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42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Lecturer</w:t>
                        </w:r>
                      </w:p>
                    </w:tc>
                    <w:tc>
                      <w:tcPr>
                        <w:tcW w:w="3150" w:type="dxa"/>
                        <w:gridSpan w:val="2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Teaching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Lab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arge</w:t>
                        </w:r>
                      </w:p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College,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Bellary.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00"/>
                          <w:ind w:left="788" w:right="78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3150" w:type="dxa"/>
                        <w:gridSpan w:val="2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34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Kar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ata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577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July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2006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3150" w:type="dxa"/>
                        <w:gridSpan w:val="2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31" w:hRule="exact"/>
                    </w:trPr>
                    <w:tc>
                      <w:tcPr>
                        <w:tcW w:w="81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4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ind w:left="314" w:right="31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6</w:t>
                        </w:r>
                      </w:p>
                    </w:tc>
                    <w:tc>
                      <w:tcPr>
                        <w:tcW w:w="207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100" w:right="328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City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Engi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ering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College,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alore.</w:t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Kar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ata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a.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47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March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2005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428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Lecturer</w:t>
                        </w:r>
                      </w:p>
                    </w:tc>
                    <w:tc>
                      <w:tcPr>
                        <w:tcW w:w="3150" w:type="dxa"/>
                        <w:gridSpan w:val="2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Teaching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Lab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arge</w:t>
                        </w:r>
                      </w:p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00"/>
                          <w:ind w:left="788" w:right="79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3150" w:type="dxa"/>
                        <w:gridSpan w:val="2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34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602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Ju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position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2005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3150" w:type="dxa"/>
                        <w:gridSpan w:val="2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31" w:hRule="exact"/>
                    </w:trPr>
                    <w:tc>
                      <w:tcPr>
                        <w:tcW w:w="81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4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ind w:left="314" w:right="31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7</w:t>
                        </w:r>
                      </w:p>
                    </w:tc>
                    <w:tc>
                      <w:tcPr>
                        <w:tcW w:w="207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Tontadarya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Co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position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lege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of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Engineeri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Kar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taka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55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Sept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2003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428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Lecturer</w:t>
                        </w:r>
                      </w:p>
                    </w:tc>
                    <w:tc>
                      <w:tcPr>
                        <w:tcW w:w="3150" w:type="dxa"/>
                        <w:gridSpan w:val="2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Teaching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and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Lab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in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arge</w:t>
                        </w:r>
                      </w:p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00"/>
                          <w:ind w:left="788" w:right="79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3150" w:type="dxa"/>
                        <w:gridSpan w:val="2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34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499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March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2005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3150" w:type="dxa"/>
                        <w:gridSpan w:val="2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31" w:hRule="exact"/>
                    </w:trPr>
                    <w:tc>
                      <w:tcPr>
                        <w:tcW w:w="81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20"/>
                          <w:ind w:left="314" w:right="31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8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7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P.D.I.T.Engi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ering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0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Novem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1997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428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Lecturer</w:t>
                        </w:r>
                      </w:p>
                    </w:tc>
                    <w:tc>
                      <w:tcPr>
                        <w:tcW w:w="3150" w:type="dxa"/>
                        <w:gridSpan w:val="2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Teaching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Lab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incharge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and</w:t>
                        </w:r>
                      </w:p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colle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Hos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00"/>
                          <w:ind w:left="788" w:right="79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3150" w:type="dxa"/>
                        <w:gridSpan w:val="2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169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16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arn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taka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160"/>
                          <w:ind w:left="31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Septem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2001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3150" w:type="dxa"/>
                        <w:gridSpan w:val="2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1302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153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3150" w:type="dxa"/>
                        <w:gridSpan w:val="2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both"/>
                          <w:spacing w:before="49" w:lineRule="auto" w:line="360"/>
                          <w:ind w:left="100" w:right="6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de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lopment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of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Main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mputer-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Center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of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Electron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cs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&amp;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mm.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PDIT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Hos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et</w:t>
                        </w:r>
                      </w:p>
                    </w:tc>
                  </w:tr>
                  <w:tr>
                    <w:trPr>
                      <w:trHeight w:val="231" w:hRule="exact"/>
                    </w:trPr>
                    <w:tc>
                      <w:tcPr>
                        <w:tcW w:w="810" w:type="dxa"/>
                        <w:vMerge w:val="restart"/>
                        <w:tcBorders>
                          <w:top w:val="single" w:sz="7" w:space="0" w:color="000000"/>
                          <w:left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4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ind w:left="314" w:right="315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207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BIT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ea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ro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20"/>
                          <w:ind w:left="30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Novem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1995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ind w:left="463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Trai</w:t>
                        </w:r>
                        <w:r>
                          <w:rPr>
                            <w:rFonts w:cs="Garamond" w:hAnsi="Garamond" w:eastAsia="Garamond" w:ascii="Garamond"/>
                            <w:spacing w:val="-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cs="Garamond" w:hAnsi="Garamond" w:eastAsia="Garamond" w:ascii="Garamond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</w:p>
                    </w:tc>
                    <w:tc>
                      <w:tcPr>
                        <w:tcW w:w="2035" w:type="dxa"/>
                        <w:tcBorders>
                          <w:top w:val="single" w:sz="7" w:space="0" w:color="000000"/>
                          <w:left w:val="single" w:sz="7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115" w:type="dxa"/>
                        <w:tcBorders>
                          <w:top w:val="single" w:sz="7" w:space="0" w:color="000000"/>
                          <w:left w:val="nil" w:sz="6" w:space="0" w:color="auto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25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information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&amp;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center"/>
                          <w:spacing w:lineRule="exact" w:line="200"/>
                          <w:ind w:left="788" w:right="79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To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272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programmer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2035" w:type="dxa"/>
                        <w:tcBorders>
                          <w:top w:val="nil" w:sz="6" w:space="0" w:color="auto"/>
                          <w:left w:val="single" w:sz="7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115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single" w:sz="7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234" w:hRule="exact"/>
                    </w:trPr>
                    <w:tc>
                      <w:tcPr>
                        <w:tcW w:w="810" w:type="dxa"/>
                        <w:vMerge w:val=""/>
                        <w:tcBorders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7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100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Technology)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89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0"/>
                            <w:szCs w:val="20"/>
                          </w:rPr>
                          <w:jc w:val="left"/>
                          <w:spacing w:lineRule="exact" w:line="200"/>
                          <w:ind w:left="304"/>
                        </w:pP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Novem</w:t>
                        </w:r>
                        <w:r>
                          <w:rPr>
                            <w:rFonts w:cs="Garamond" w:hAnsi="Garamond" w:eastAsia="Garamond" w:ascii="Garamond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er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1997</w:t>
                        </w:r>
                        <w:r>
                          <w:rPr>
                            <w:rFonts w:cs="Garamond" w:hAnsi="Garamond" w:eastAsia="Garamond" w:ascii="Garamond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  <w:tc>
                      <w:tcPr>
                        <w:tcW w:w="2035" w:type="dxa"/>
                        <w:tcBorders>
                          <w:top w:val="nil" w:sz="6" w:space="0" w:color="auto"/>
                          <w:left w:val="single" w:sz="7" w:space="0" w:color="000000"/>
                          <w:bottom w:val="single" w:sz="7" w:space="0" w:color="000000"/>
                          <w:right w:val="nil" w:sz="6" w:space="0" w:color="auto"/>
                        </w:tcBorders>
                      </w:tcPr>
                      <w:p/>
                    </w:tc>
                    <w:tc>
                      <w:tcPr>
                        <w:tcW w:w="1115" w:type="dxa"/>
                        <w:tcBorders>
                          <w:top w:val="nil" w:sz="6" w:space="0" w:color="auto"/>
                          <w:left w:val="nil" w:sz="6" w:space="0" w:color="auto"/>
                          <w:bottom w:val="single" w:sz="7" w:space="0" w:color="000000"/>
                          <w:right w:val="single" w:sz="7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Responsible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</w:t>
      </w:r>
      <w:r>
        <w:rPr>
          <w:rFonts w:cs="Garamond" w:hAnsi="Garamond" w:eastAsia="Garamond" w:ascii="Garamond"/>
          <w:spacing w:val="1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for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</w:t>
      </w:r>
      <w:r>
        <w:rPr>
          <w:rFonts w:cs="Garamond" w:hAnsi="Garamond" w:eastAsia="Garamond" w:ascii="Garamond"/>
          <w:spacing w:val="19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the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</w:t>
      </w:r>
      <w:r>
        <w:rPr>
          <w:rFonts w:cs="Garamond" w:hAnsi="Garamond" w:eastAsia="Garamond" w:ascii="Garamond"/>
          <w:spacing w:val="18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mplete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both"/>
        <w:spacing w:before="41"/>
        <w:ind w:left="1952" w:right="5427" w:hanging="1852"/>
        <w:sectPr>
          <w:pgMar w:header="0" w:footer="612" w:top="1320" w:bottom="280" w:left="1340" w:right="900"/>
          <w:pgSz w:w="11920" w:h="16840"/>
        </w:sectPr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Years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Ex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ence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: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In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hing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13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ars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ministr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tion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2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ars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ch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              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1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Y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rs</w:t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04" w:hRule="exact"/>
        </w:trPr>
        <w:tc>
          <w:tcPr>
            <w:tcW w:w="9415" w:type="dxa"/>
            <w:tcBorders>
              <w:top w:val="single" w:sz="19" w:space="0" w:color="000000"/>
              <w:left w:val="nil" w:sz="6" w:space="0" w:color="auto"/>
              <w:bottom w:val="single" w:sz="19" w:space="0" w:color="000000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ind w:left="3325" w:right="3292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SUBJECTS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UG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UG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211" w:hRule="exact"/>
        </w:trPr>
        <w:tc>
          <w:tcPr>
            <w:tcW w:w="9415" w:type="dxa"/>
            <w:tcBorders>
              <w:top w:val="single" w:sz="19" w:space="0" w:color="000000"/>
              <w:left w:val="nil" w:sz="6" w:space="0" w:color="auto"/>
              <w:bottom w:val="single" w:sz="19" w:space="0" w:color="000000"/>
              <w:right w:val="nil" w:sz="6" w:space="0" w:color="auto"/>
            </w:tcBorders>
          </w:tcPr>
          <w:p>
            <w:pPr>
              <w:rPr>
                <w:sz w:val="16"/>
                <w:szCs w:val="16"/>
              </w:rPr>
              <w:jc w:val="left"/>
              <w:spacing w:before="2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right="210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Microco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troller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8051,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ultimedia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computi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g,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b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dded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Systems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cropro</w:t>
            </w:r>
            <w:r>
              <w:rPr>
                <w:rFonts w:cs="Garamond" w:hAnsi="Garamond" w:eastAsia="Garamond" w:ascii="Garamond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essor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,VHDL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Solid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state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devices,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Oop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DS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ata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Ba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st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Jav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Cor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'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gu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Op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fi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m.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lo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Di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gi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tal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ele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tron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,Ma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erial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tron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vices.</w:t>
            </w:r>
          </w:p>
        </w:tc>
      </w:tr>
      <w:tr>
        <w:trPr>
          <w:trHeight w:val="725" w:hRule="exact"/>
        </w:trPr>
        <w:tc>
          <w:tcPr>
            <w:tcW w:w="9415" w:type="dxa"/>
            <w:tcBorders>
              <w:top w:val="single" w:sz="19" w:space="0" w:color="000000"/>
              <w:left w:val="nil" w:sz="6" w:space="0" w:color="auto"/>
              <w:bottom w:val="single" w:sz="19" w:space="0" w:color="000000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2645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MEMBERS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IP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ESSIONAL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ODIES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426" w:hRule="exact"/>
        </w:trPr>
        <w:tc>
          <w:tcPr>
            <w:tcW w:w="9415" w:type="dxa"/>
            <w:tcBorders>
              <w:top w:val="single" w:sz="19" w:space="0" w:color="000000"/>
              <w:left w:val="nil" w:sz="6" w:space="0" w:color="auto"/>
              <w:bottom w:val="single" w:sz="19" w:space="0" w:color="000000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358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Verdana" w:hAnsi="Verdana" w:eastAsia="Verdana" w:ascii="Verdana"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Life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Member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nstitution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Engineers,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Ind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</w:t>
            </w:r>
          </w:p>
          <w:p>
            <w:pPr>
              <w:rPr>
                <w:sz w:val="22"/>
                <w:szCs w:val="22"/>
              </w:rPr>
              <w:jc w:val="left"/>
              <w:spacing w:before="5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358"/>
            </w:pP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Verdana" w:hAnsi="Verdana" w:eastAsia="Verdana" w:ascii="Verdana"/>
                <w:spacing w:val="0"/>
                <w:w w:val="100"/>
                <w:sz w:val="20"/>
                <w:szCs w:val="20"/>
              </w:rPr>
              <w:t>  </w:t>
            </w:r>
            <w:r>
              <w:rPr>
                <w:rFonts w:cs="Verdana" w:hAnsi="Verdana" w:eastAsia="Verdana" w:ascii="Verdana"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Life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Member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ectronics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4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ec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mmun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cation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Engi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ing.</w:t>
            </w:r>
          </w:p>
        </w:tc>
      </w:tr>
      <w:tr>
        <w:trPr>
          <w:trHeight w:val="539" w:hRule="exact"/>
        </w:trPr>
        <w:tc>
          <w:tcPr>
            <w:tcW w:w="9415" w:type="dxa"/>
            <w:tcBorders>
              <w:top w:val="single" w:sz="19" w:space="0" w:color="000000"/>
              <w:left w:val="nil" w:sz="6" w:space="0" w:color="auto"/>
              <w:bottom w:val="single" w:sz="19" w:space="0" w:color="000000"/>
              <w:right w:val="nil" w:sz="6" w:space="0" w:color="auto"/>
            </w:tcBorders>
          </w:tcPr>
          <w:p>
            <w:pPr>
              <w:rPr>
                <w:sz w:val="11"/>
                <w:szCs w:val="11"/>
              </w:rPr>
              <w:jc w:val="left"/>
              <w:spacing w:before="2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3073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ADMINISTRATIVE</w:t>
            </w:r>
            <w:r>
              <w:rPr>
                <w:rFonts w:cs="Garamond" w:hAnsi="Garamond" w:eastAsia="Garamond" w:ascii="Garamond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XP</w:t>
            </w:r>
            <w:r>
              <w:rPr>
                <w:rFonts w:cs="Garamond" w:hAnsi="Garamond" w:eastAsia="Garamond" w:ascii="Garamond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sz w:val="20"/>
                <w:szCs w:val="20"/>
              </w:rPr>
              <w:t>RIENCES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Palatino Linotype" w:hAnsi="Palatino Linotype" w:eastAsia="Palatino Linotype" w:ascii="Palatino Linotype"/>
          <w:sz w:val="24"/>
          <w:szCs w:val="24"/>
        </w:rPr>
        <w:jc w:val="left"/>
        <w:spacing w:before="1"/>
        <w:ind w:left="50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    </w:t>
      </w:r>
      <w:r>
        <w:rPr>
          <w:rFonts w:cs="Verdana" w:hAnsi="Verdana" w:eastAsia="Verdana" w:ascii="Verdana"/>
          <w:spacing w:val="83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Involved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P&amp;T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project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for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Tele</w:t>
      </w:r>
      <w:r>
        <w:rPr>
          <w:rFonts w:cs="Palatino Linotype" w:hAnsi="Palatino Linotype" w:eastAsia="Palatino Linotype" w:ascii="Palatino Linotype"/>
          <w:spacing w:val="-1"/>
          <w:w w:val="100"/>
          <w:sz w:val="24"/>
          <w:szCs w:val="24"/>
        </w:rPr>
        <w:t>p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hone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exchange(switches)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at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Bellary</w:t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24"/>
          <w:szCs w:val="24"/>
        </w:rPr>
        <w:jc w:val="left"/>
        <w:ind w:left="50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    </w:t>
      </w:r>
      <w:r>
        <w:rPr>
          <w:rFonts w:cs="Verdana" w:hAnsi="Verdana" w:eastAsia="Verdana" w:ascii="Verdana"/>
          <w:spacing w:val="83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Involved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n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BUDA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projects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at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Bellary.</w:t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Palatino Linotype" w:hAnsi="Palatino Linotype" w:eastAsia="Palatino Linotype" w:ascii="Palatino Linotype"/>
          <w:sz w:val="24"/>
          <w:szCs w:val="24"/>
        </w:rPr>
        <w:tabs>
          <w:tab w:pos="1200" w:val="left"/>
        </w:tabs>
        <w:jc w:val="left"/>
        <w:spacing w:lineRule="auto" w:line="360"/>
        <w:ind w:left="860" w:right="68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Involved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in</w:t>
      </w:r>
      <w:r>
        <w:rPr>
          <w:rFonts w:cs="Palatino Linotype" w:hAnsi="Palatino Linotype" w:eastAsia="Palatino Linotype" w:ascii="Palatino Linotype"/>
          <w:spacing w:val="2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Rolling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mill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automation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with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PLC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(AllenBradly)</w:t>
      </w:r>
      <w:r>
        <w:rPr>
          <w:rFonts w:cs="Palatino Linotype" w:hAnsi="Palatino Linotype" w:eastAsia="Palatino Linotype" w:ascii="Palatino Linotype"/>
          <w:spacing w:val="2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at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Kalyani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Steel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&amp;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Ferrous,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G</w:t>
      </w:r>
      <w:r>
        <w:rPr>
          <w:rFonts w:cs="Palatino Linotype" w:hAnsi="Palatino Linotype" w:eastAsia="Palatino Linotype" w:ascii="Palatino Linotype"/>
          <w:spacing w:val="-1"/>
          <w:w w:val="100"/>
          <w:sz w:val="24"/>
          <w:szCs w:val="24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nigera</w:t>
      </w:r>
    </w:p>
    <w:p>
      <w:pPr>
        <w:rPr>
          <w:rFonts w:cs="Palatino Linotype" w:hAnsi="Palatino Linotype" w:eastAsia="Palatino Linotype" w:ascii="Palatino Linotype"/>
          <w:sz w:val="24"/>
          <w:szCs w:val="24"/>
        </w:rPr>
        <w:tabs>
          <w:tab w:pos="1200" w:val="left"/>
        </w:tabs>
        <w:jc w:val="left"/>
        <w:spacing w:before="39" w:lineRule="auto" w:line="360"/>
        <w:ind w:left="860" w:right="66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Involved</w:t>
      </w:r>
      <w:r>
        <w:rPr>
          <w:rFonts w:cs="Palatino Linotype" w:hAnsi="Palatino Linotype" w:eastAsia="Palatino Linotype" w:ascii="Palatino Linotype"/>
          <w:spacing w:val="47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i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n</w:t>
      </w:r>
      <w:r>
        <w:rPr>
          <w:rFonts w:cs="Palatino Linotype" w:hAnsi="Palatino Linotype" w:eastAsia="Palatino Linotype" w:ascii="Palatino Linotype"/>
          <w:spacing w:val="48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Software</w:t>
      </w:r>
      <w:r>
        <w:rPr>
          <w:rFonts w:cs="Palatino Linotype" w:hAnsi="Palatino Linotype" w:eastAsia="Palatino Linotype" w:ascii="Palatino Linotype"/>
          <w:spacing w:val="47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Training</w:t>
      </w:r>
      <w:r>
        <w:rPr>
          <w:rFonts w:cs="Palatino Linotype" w:hAnsi="Palatino Linotype" w:eastAsia="Palatino Linotype" w:ascii="Palatino Linotype"/>
          <w:spacing w:val="48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program</w:t>
      </w:r>
      <w:r>
        <w:rPr>
          <w:rFonts w:cs="Palatino Linotype" w:hAnsi="Palatino Linotype" w:eastAsia="Palatino Linotype" w:ascii="Palatino Linotype"/>
          <w:spacing w:val="48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for</w:t>
      </w:r>
      <w:r>
        <w:rPr>
          <w:rFonts w:cs="Palatino Linotype" w:hAnsi="Palatino Linotype" w:eastAsia="Palatino Linotype" w:ascii="Palatino Linotype"/>
          <w:spacing w:val="48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Engine</w:t>
      </w:r>
      <w:r>
        <w:rPr>
          <w:rFonts w:cs="Palatino Linotype" w:hAnsi="Palatino Linotype" w:eastAsia="Palatino Linotype" w:ascii="Palatino Linotype"/>
          <w:spacing w:val="1"/>
          <w:w w:val="100"/>
          <w:sz w:val="24"/>
          <w:szCs w:val="24"/>
        </w:rPr>
        <w:t>e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rs</w:t>
      </w:r>
      <w:r>
        <w:rPr>
          <w:rFonts w:cs="Palatino Linotype" w:hAnsi="Palatino Linotype" w:eastAsia="Palatino Linotype" w:ascii="Palatino Linotype"/>
          <w:spacing w:val="48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in</w:t>
      </w:r>
      <w:r>
        <w:rPr>
          <w:rFonts w:cs="Palatino Linotype" w:hAnsi="Palatino Linotype" w:eastAsia="Palatino Linotype" w:ascii="Palatino Linotype"/>
          <w:spacing w:val="48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WinTech</w:t>
      </w:r>
      <w:r>
        <w:rPr>
          <w:rFonts w:cs="Palatino Linotype" w:hAnsi="Palatino Linotype" w:eastAsia="Palatino Linotype" w:ascii="Palatino Linotype"/>
          <w:spacing w:val="48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softw</w:t>
      </w:r>
      <w:r>
        <w:rPr>
          <w:rFonts w:cs="Palatino Linotype" w:hAnsi="Palatino Linotype" w:eastAsia="Palatino Linotype" w:ascii="Palatino Linotype"/>
          <w:spacing w:val="-1"/>
          <w:w w:val="100"/>
          <w:sz w:val="24"/>
          <w:szCs w:val="24"/>
        </w:rPr>
        <w:t>a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re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developers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at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 </w:t>
      </w:r>
      <w:r>
        <w:rPr>
          <w:rFonts w:cs="Palatino Linotype" w:hAnsi="Palatino Linotype" w:eastAsia="Palatino Linotype" w:ascii="Palatino Linotype"/>
          <w:spacing w:val="0"/>
          <w:w w:val="100"/>
          <w:sz w:val="24"/>
          <w:szCs w:val="24"/>
        </w:rPr>
        <w:t>Bangalore.</w:t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41"/>
        <w:ind w:left="50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Coordinator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Stude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advisor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for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l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ectron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&amp;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mmun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cation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ents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Assoc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ation,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DMCET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Dha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wad.</w:t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ind w:left="500"/>
        <w:sectPr>
          <w:pgMar w:header="788" w:footer="612" w:top="980" w:bottom="280" w:left="1300" w:right="900"/>
          <w:headerReference w:type="default" r:id="rId6"/>
          <w:pgSz w:w="11920" w:h="16840"/>
        </w:sectPr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Mem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Ragging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Com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ittee,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SD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Dh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rwad</w:t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34" w:lineRule="exact" w:line="220"/>
        <w:ind w:left="140" w:right="3226"/>
      </w:pPr>
      <w:r>
        <w:pict>
          <v:group style="position:absolute;margin-left:70.84pt;margin-top:39.6503pt;width:476.32pt;height:3.82pt;mso-position-horizontal-relative:page;mso-position-vertical-relative:paragraph;z-index:-1022" coordorigin="1417,793" coordsize="9526,76">
            <v:shape style="position:absolute;left:1440;top:801;width:9480;height:0" coordorigin="1440,801" coordsize="9480,0" path="m1440,801l10920,801e" filled="f" stroked="t" strokeweight="0.82pt" strokecolor="#000000">
              <v:path arrowok="t"/>
            </v:shape>
            <v:shape style="position:absolute;left:1440;top:846;width:9480;height:0" coordorigin="1440,846" coordsize="9480,0" path="m1440,846l10920,846e" filled="f" stroked="t" strokeweight="2.32pt" strokecolor="#000000">
              <v:path arrowok="t"/>
            </v:shape>
            <w10:wrap type="none"/>
          </v:group>
        </w:pict>
      </w:r>
      <w:r>
        <w:pict>
          <v:group style="position:absolute;margin-left:70.84pt;margin-top:527.29pt;width:496.54pt;height:3.82pt;mso-position-horizontal-relative:page;mso-position-vertical-relative:page;z-index:-1021" coordorigin="1417,10546" coordsize="9931,76">
            <v:shape style="position:absolute;left:1440;top:10554;width:9884;height:0" coordorigin="1440,10554" coordsize="9884,0" path="m1440,10554l11324,10554e" filled="f" stroked="t" strokeweight="0.82pt" strokecolor="#000000">
              <v:path arrowok="t"/>
            </v:shape>
            <v:shape style="position:absolute;left:1440;top:10599;width:9884;height:0" coordorigin="1440,10599" coordsize="9884,0" path="m1440,10599l11324,10599e" filled="f" stroked="t" strokeweight="2.32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SHORT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TERM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NI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GRA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MES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/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AC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LTY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DEVELOPME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PR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RAMMES/SEMINARS/SYMPO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IUMS/W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KSHOPS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ATTENDED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2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0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97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0"/>
                <w:szCs w:val="20"/>
              </w:rPr>
              <w:t>S.N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0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spacing w:lineRule="exact" w:line="220"/>
              <w:ind w:left="1007" w:right="993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0"/>
                <w:szCs w:val="20"/>
              </w:rPr>
              <w:t>Course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0"/>
                <w:szCs w:val="20"/>
              </w:rPr>
              <w:t>title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583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0"/>
                <w:szCs w:val="20"/>
              </w:rPr>
              <w:t>Institute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3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19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0"/>
                <w:szCs w:val="20"/>
              </w:rPr>
              <w:t>No.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0"/>
                <w:szCs w:val="20"/>
              </w:rPr>
              <w:t>of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0"/>
                <w:szCs w:val="20"/>
              </w:rPr>
              <w:t>weeks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spacing w:lineRule="exact" w:line="220"/>
              <w:ind w:left="841" w:right="828"/>
            </w:pPr>
            <w:r>
              <w:rPr>
                <w:rFonts w:cs="Garamond" w:hAnsi="Garamond" w:eastAsia="Garamond" w:ascii="Garamond"/>
                <w:b/>
                <w:spacing w:val="0"/>
                <w:w w:val="100"/>
                <w:position w:val="1"/>
                <w:sz w:val="20"/>
                <w:szCs w:val="20"/>
              </w:rPr>
              <w:t>Duration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914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spacing w:lineRule="exact" w:line="220"/>
              <w:ind w:left="277" w:right="26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1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0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4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107" w:right="246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Training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rapid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simulation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perf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rma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aluation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current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and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future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tworks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construct’s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Nihon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Commun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i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cation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solutions,</w:t>
            </w:r>
            <w:r>
              <w:rPr>
                <w:rFonts w:cs="Garamond" w:hAnsi="Garamond" w:eastAsia="Garamond" w:ascii="Garamond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Ba</w:t>
            </w:r>
            <w:r>
              <w:rPr>
                <w:rFonts w:cs="Garamond" w:hAnsi="Garamond" w:eastAsia="Garamond" w:ascii="Garamond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lore</w:t>
            </w:r>
          </w:p>
        </w:tc>
        <w:tc>
          <w:tcPr>
            <w:tcW w:w="13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300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Two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days</w:t>
            </w:r>
          </w:p>
        </w:tc>
        <w:tc>
          <w:tcPr>
            <w:tcW w:w="2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ind w:left="653"/>
            </w:pP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19-20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Feb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sz w:val="20"/>
                <w:szCs w:val="20"/>
              </w:rPr>
              <w:t>2012</w:t>
            </w:r>
          </w:p>
        </w:tc>
      </w:tr>
      <w:tr>
        <w:trPr>
          <w:trHeight w:val="466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spacing w:lineRule="exact" w:line="220"/>
              <w:ind w:left="277" w:right="26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0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Adva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ces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in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DBMS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Future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Allied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search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Avenues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K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L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In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tit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of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Technology,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Hubli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3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223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Three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Days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65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24-26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Feb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2011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464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spacing w:lineRule="exact" w:line="220"/>
              <w:ind w:left="254" w:right="24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3.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0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Training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Of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Trainers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on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En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rp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urial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Motivation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SDMCET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arwad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3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318"/>
            </w:pP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ne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Day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719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8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th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Oct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2010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466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spacing w:lineRule="exact" w:line="220"/>
              <w:ind w:left="277" w:right="26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4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0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Multic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re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Programming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Intel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Centre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Bangal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re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3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223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Three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Days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676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27-29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Jan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2010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662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spacing w:lineRule="exact" w:line="220"/>
              <w:ind w:left="277" w:right="26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0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Palatino Linotype" w:hAnsi="Palatino Linotype" w:eastAsia="Palatino Linotype" w:ascii="Palatino Linotype"/>
                <w:sz w:val="24"/>
                <w:szCs w:val="24"/>
              </w:rPr>
              <w:jc w:val="left"/>
              <w:spacing w:lineRule="exact" w:line="320"/>
              <w:ind w:left="107"/>
            </w:pP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Web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Programming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Palatino Linotype" w:hAnsi="Palatino Linotype" w:eastAsia="Palatino Linotype" w:ascii="Palatino Linotype"/>
                <w:sz w:val="24"/>
                <w:szCs w:val="24"/>
              </w:rPr>
              <w:jc w:val="left"/>
              <w:spacing w:lineRule="exact" w:line="320"/>
              <w:ind w:left="107"/>
            </w:pP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BIET,</w:t>
            </w:r>
          </w:p>
          <w:p>
            <w:pPr>
              <w:rPr>
                <w:rFonts w:cs="Palatino Linotype" w:hAnsi="Palatino Linotype" w:eastAsia="Palatino Linotype" w:ascii="Palatino Linotype"/>
                <w:sz w:val="24"/>
                <w:szCs w:val="24"/>
              </w:rPr>
              <w:jc w:val="left"/>
              <w:ind w:left="107"/>
            </w:pP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Davanagere</w:t>
            </w:r>
          </w:p>
        </w:tc>
        <w:tc>
          <w:tcPr>
            <w:tcW w:w="13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250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Three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days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62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25-27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June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20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0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9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986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spacing w:lineRule="exact" w:line="220"/>
              <w:ind w:left="277" w:right="26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3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0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Palatino Linotype" w:hAnsi="Palatino Linotype" w:eastAsia="Palatino Linotype" w:ascii="Palatino Linotype"/>
                <w:sz w:val="24"/>
                <w:szCs w:val="24"/>
              </w:rPr>
              <w:jc w:val="left"/>
              <w:spacing w:lineRule="exact" w:line="320"/>
              <w:ind w:left="107"/>
            </w:pP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Research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pportuniti</w:t>
            </w:r>
            <w:r>
              <w:rPr>
                <w:rFonts w:cs="Palatino Linotype" w:hAnsi="Palatino Linotype" w:eastAsia="Palatino Linotype" w:ascii="Palatino Linotype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in</w:t>
            </w:r>
          </w:p>
          <w:p>
            <w:pPr>
              <w:rPr>
                <w:rFonts w:cs="Palatino Linotype" w:hAnsi="Palatino Linotype" w:eastAsia="Palatino Linotype" w:ascii="Palatino Linotype"/>
                <w:sz w:val="24"/>
                <w:szCs w:val="24"/>
              </w:rPr>
              <w:jc w:val="left"/>
              <w:ind w:left="107"/>
            </w:pP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area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Digital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Im</w:t>
            </w:r>
            <w:r>
              <w:rPr>
                <w:rFonts w:cs="Palatino Linotype" w:hAnsi="Palatino Linotype" w:eastAsia="Palatino Linotype" w:ascii="Palatino Linotype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ge</w:t>
            </w:r>
          </w:p>
          <w:p>
            <w:pPr>
              <w:rPr>
                <w:rFonts w:cs="Palatino Linotype" w:hAnsi="Palatino Linotype" w:eastAsia="Palatino Linotype" w:ascii="Palatino Linotype"/>
                <w:sz w:val="24"/>
                <w:szCs w:val="24"/>
              </w:rPr>
              <w:jc w:val="left"/>
              <w:ind w:left="107"/>
            </w:pP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Processing.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Palatino Linotype" w:hAnsi="Palatino Linotype" w:eastAsia="Palatino Linotype" w:ascii="Palatino Linotype"/>
                <w:sz w:val="24"/>
                <w:szCs w:val="24"/>
              </w:rPr>
              <w:jc w:val="left"/>
              <w:spacing w:lineRule="exact" w:line="320"/>
              <w:ind w:left="107"/>
            </w:pP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SDMCET</w:t>
            </w:r>
            <w:r>
              <w:rPr>
                <w:rFonts w:cs="Palatino Linotype" w:hAnsi="Palatino Linotype" w:eastAsia="Palatino Linotype" w:ascii="Palatino Linotype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,</w:t>
            </w:r>
          </w:p>
          <w:p>
            <w:pPr>
              <w:rPr>
                <w:rFonts w:cs="Palatino Linotype" w:hAnsi="Palatino Linotype" w:eastAsia="Palatino Linotype" w:ascii="Palatino Linotype"/>
                <w:sz w:val="24"/>
                <w:szCs w:val="24"/>
              </w:rPr>
              <w:jc w:val="left"/>
              <w:ind w:left="107"/>
            </w:pP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Dharwad.</w:t>
            </w:r>
          </w:p>
        </w:tc>
        <w:tc>
          <w:tcPr>
            <w:tcW w:w="13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223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Three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Days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551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13-15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March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0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09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1697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spacing w:lineRule="exact" w:line="220"/>
              <w:ind w:left="277" w:right="26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0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Palatino Linotype" w:hAnsi="Palatino Linotype" w:eastAsia="Palatino Linotype" w:ascii="Palatino Linotype"/>
                <w:sz w:val="24"/>
                <w:szCs w:val="24"/>
              </w:rPr>
              <w:jc w:val="left"/>
              <w:spacing w:lineRule="exact" w:line="320"/>
              <w:ind w:left="107"/>
            </w:pP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work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shop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embedded</w:t>
            </w:r>
          </w:p>
          <w:p>
            <w:pPr>
              <w:rPr>
                <w:sz w:val="16"/>
                <w:szCs w:val="16"/>
              </w:rPr>
              <w:jc w:val="left"/>
              <w:spacing w:before="2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4"/>
                <w:szCs w:val="24"/>
              </w:rPr>
              <w:jc w:val="left"/>
              <w:ind w:left="107"/>
            </w:pP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systems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                      </w:t>
            </w:r>
            <w:r>
              <w:rPr>
                <w:rFonts w:cs="Palatino Linotype" w:hAnsi="Palatino Linotype" w:eastAsia="Palatino Linotype" w:ascii="Palatino Linotype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using</w:t>
            </w:r>
          </w:p>
          <w:p>
            <w:pPr>
              <w:rPr>
                <w:sz w:val="16"/>
                <w:szCs w:val="16"/>
              </w:rPr>
              <w:jc w:val="left"/>
              <w:spacing w:before="1" w:lineRule="exact" w:line="160"/>
            </w:pPr>
            <w:r>
              <w:rPr>
                <w:sz w:val="16"/>
                <w:szCs w:val="16"/>
              </w:rPr>
            </w:r>
          </w:p>
          <w:p>
            <w:pPr>
              <w:rPr>
                <w:rFonts w:cs="Palatino Linotype" w:hAnsi="Palatino Linotype" w:eastAsia="Palatino Linotype" w:ascii="Palatino Linotype"/>
                <w:sz w:val="24"/>
                <w:szCs w:val="24"/>
              </w:rPr>
              <w:jc w:val="left"/>
              <w:ind w:left="107"/>
            </w:pP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Microcont</w:t>
            </w:r>
            <w:r>
              <w:rPr>
                <w:rFonts w:cs="Palatino Linotype" w:hAnsi="Palatino Linotype" w:eastAsia="Palatino Linotype" w:ascii="Palatino Linotype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Palatino Linotype" w:hAnsi="Palatino Linotype" w:eastAsia="Palatino Linotype" w:ascii="Palatino Linotype"/>
                <w:spacing w:val="0"/>
                <w:w w:val="100"/>
                <w:sz w:val="24"/>
                <w:szCs w:val="24"/>
              </w:rPr>
              <w:t>oller.</w:t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BVB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Hubli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3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284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Five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Days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641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18-22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Dec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2008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466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spacing w:lineRule="exact" w:line="220"/>
              <w:ind w:left="277" w:right="26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3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0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Introdu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tion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to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Q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ant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u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Compu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r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n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Algorit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m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.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SDM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C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ET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,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h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arw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a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3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343"/>
            </w:pP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ne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day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708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17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6"/>
                <w:sz w:val="13"/>
                <w:szCs w:val="13"/>
              </w:rPr>
              <w:t>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6"/>
                <w:sz w:val="13"/>
                <w:szCs w:val="13"/>
              </w:rPr>
              <w:t>h</w:t>
            </w:r>
            <w:r>
              <w:rPr>
                <w:rFonts w:cs="Garamond" w:hAnsi="Garamond" w:eastAsia="Garamond" w:ascii="Garamond"/>
                <w:spacing w:val="16"/>
                <w:w w:val="100"/>
                <w:position w:val="6"/>
                <w:sz w:val="13"/>
                <w:szCs w:val="13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May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2008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353" w:hRule="exact"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center"/>
              <w:spacing w:lineRule="exact" w:line="220"/>
              <w:ind w:left="277" w:right="26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4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3060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7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Networking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Technology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(W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O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NET)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890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108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BVBCET,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Hu</w:t>
            </w:r>
            <w:r>
              <w:rPr>
                <w:rFonts w:cs="Garamond" w:hAnsi="Garamond" w:eastAsia="Garamond" w:ascii="Garamond"/>
                <w:spacing w:val="-2"/>
                <w:w w:val="100"/>
                <w:position w:val="1"/>
                <w:sz w:val="20"/>
                <w:szCs w:val="20"/>
              </w:rPr>
              <w:t>b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li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1350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224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Three</w:t>
            </w:r>
            <w:r>
              <w:rPr>
                <w:rFonts w:cs="Garamond" w:hAnsi="Garamond" w:eastAsia="Garamond" w:ascii="Garamond"/>
                <w:spacing w:val="-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Days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  <w:tc>
          <w:tcPr>
            <w:tcW w:w="2520" w:type="dxa"/>
            <w:tcBorders>
              <w:top w:val="single" w:sz="7" w:space="0" w:color="000000"/>
              <w:left w:val="single" w:sz="7" w:space="0" w:color="000000"/>
              <w:bottom w:val="single" w:sz="6" w:space="0" w:color="000000"/>
              <w:right w:val="single" w:sz="7" w:space="0" w:color="000000"/>
            </w:tcBorders>
          </w:tcPr>
          <w:p>
            <w:pPr>
              <w:rPr>
                <w:rFonts w:cs="Garamond" w:hAnsi="Garamond" w:eastAsia="Garamond" w:ascii="Garamond"/>
                <w:sz w:val="20"/>
                <w:szCs w:val="20"/>
              </w:rPr>
              <w:jc w:val="left"/>
              <w:spacing w:lineRule="exact" w:line="220"/>
              <w:ind w:left="652"/>
            </w:pP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29-31</w:t>
            </w:r>
            <w:r>
              <w:rPr>
                <w:rFonts w:cs="Garamond" w:hAnsi="Garamond" w:eastAsia="Garamond" w:ascii="Garamond"/>
                <w:spacing w:val="1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Oct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 </w:t>
            </w:r>
            <w:r>
              <w:rPr>
                <w:rFonts w:cs="Garamond" w:hAnsi="Garamond" w:eastAsia="Garamond" w:ascii="Garamond"/>
                <w:spacing w:val="0"/>
                <w:w w:val="100"/>
                <w:position w:val="1"/>
                <w:sz w:val="20"/>
                <w:szCs w:val="20"/>
              </w:rPr>
              <w:t>2004</w:t>
            </w:r>
            <w:r>
              <w:rPr>
                <w:rFonts w:cs="Garamond" w:hAnsi="Garamond" w:eastAsia="Garamond" w:ascii="Garamond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</w:tbl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left"/>
        <w:spacing w:before="41" w:lineRule="exact" w:line="200"/>
        <w:ind w:left="2439"/>
      </w:pPr>
      <w:r>
        <w:pict>
          <v:group style="position:absolute;margin-left:70.84pt;margin-top:31.0785pt;width:496.54pt;height:3.82pt;mso-position-horizontal-relative:page;mso-position-vertical-relative:paragraph;z-index:-1020" coordorigin="1417,622" coordsize="9931,76">
            <v:shape style="position:absolute;left:1440;top:630;width:9884;height:0" coordorigin="1440,630" coordsize="9884,0" path="m1440,630l11324,630e" filled="f" stroked="t" strokeweight="0.82pt" strokecolor="#000000">
              <v:path arrowok="t"/>
            </v:shape>
            <v:shape style="position:absolute;left:1440;top:675;width:9884;height:0" coordorigin="1440,675" coordsize="9884,0" path="m1440,675l11324,675e" filled="f" stroked="t" strokeweight="2.32pt" strokecolor="#000000">
              <v:path arrowok="t"/>
            </v:shape>
            <w10:wrap type="none"/>
          </v:group>
        </w:pic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INTERNAT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ONAL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CONFERENCE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P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BLICAT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ONS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Garamond" w:hAnsi="Garamond" w:eastAsia="Garamond" w:ascii="Garamond"/>
          <w:sz w:val="20"/>
          <w:szCs w:val="20"/>
        </w:rPr>
        <w:tabs>
          <w:tab w:pos="500" w:val="left"/>
        </w:tabs>
        <w:jc w:val="both"/>
        <w:spacing w:before="41" w:lineRule="auto" w:line="300"/>
        <w:ind w:left="500" w:right="78" w:hanging="360"/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1.</w:t>
        <w:tab/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J.</w:t>
      </w:r>
      <w:r>
        <w:rPr>
          <w:rFonts w:cs="Garamond" w:hAnsi="Garamond" w:eastAsia="Garamond" w:ascii="Garamond"/>
          <w:b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D.</w:t>
      </w:r>
      <w:r>
        <w:rPr>
          <w:rFonts w:cs="Garamond" w:hAnsi="Garamond" w:eastAsia="Garamond" w:ascii="Garamond"/>
          <w:b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Mallapur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1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1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I.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i,</w:t>
      </w:r>
      <w:r>
        <w:rPr>
          <w:rFonts w:cs="Garamond" w:hAnsi="Garamond" w:eastAsia="Garamond" w:ascii="Garamond"/>
          <w:spacing w:val="1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S.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1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Hi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ma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Na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g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rathn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,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“Priority</w:t>
      </w:r>
      <w:r>
        <w:rPr>
          <w:rFonts w:cs="Garamond" w:hAnsi="Garamond" w:eastAsia="Garamond" w:ascii="Garamond"/>
          <w:spacing w:val="1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Bas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2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S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hedul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fo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Bl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u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</w:t>
      </w:r>
      <w:r>
        <w:rPr>
          <w:rFonts w:cs="Garamond" w:hAnsi="Garamond" w:eastAsia="Garamond" w:ascii="Garamond"/>
          <w:spacing w:val="-2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th</w:t>
      </w:r>
      <w:r>
        <w:rPr>
          <w:rFonts w:cs="Garamond" w:hAnsi="Garamond" w:eastAsia="Garamond" w:ascii="Garamond"/>
          <w:spacing w:val="1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tw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r</w:t>
      </w:r>
      <w:r>
        <w:rPr>
          <w:rFonts w:cs="Garamond" w:hAnsi="Garamond" w:eastAsia="Garamond" w:ascii="Garamond"/>
          <w:spacing w:val="-1"/>
          <w:w w:val="100"/>
          <w:sz w:val="20"/>
          <w:szCs w:val="20"/>
        </w:rPr>
        <w:t>k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”,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Proceedings</w:t>
      </w:r>
      <w:r>
        <w:rPr>
          <w:rFonts w:cs="Garamond" w:hAnsi="Garamond" w:eastAsia="Garamond" w:ascii="Garamond"/>
          <w:i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of</w:t>
      </w:r>
      <w:r>
        <w:rPr>
          <w:rFonts w:cs="Garamond" w:hAnsi="Garamond" w:eastAsia="Garamond" w:ascii="Garamond"/>
          <w:i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International</w:t>
      </w:r>
      <w:r>
        <w:rPr>
          <w:rFonts w:cs="Garamond" w:hAnsi="Garamond" w:eastAsia="Garamond" w:ascii="Garamond"/>
          <w:i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Co</w:t>
      </w:r>
      <w:r>
        <w:rPr>
          <w:rFonts w:cs="Garamond" w:hAnsi="Garamond" w:eastAsia="Garamond" w:ascii="Garamond"/>
          <w:i/>
          <w:spacing w:val="-2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i/>
          <w:spacing w:val="1"/>
          <w:w w:val="100"/>
          <w:sz w:val="20"/>
          <w:szCs w:val="20"/>
        </w:rPr>
        <w:t>f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erence</w:t>
      </w:r>
      <w:r>
        <w:rPr>
          <w:rFonts w:cs="Garamond" w:hAnsi="Garamond" w:eastAsia="Garamond" w:ascii="Garamond"/>
          <w:i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on</w:t>
      </w:r>
      <w:r>
        <w:rPr>
          <w:rFonts w:cs="Garamond" w:hAnsi="Garamond" w:eastAsia="Garamond" w:ascii="Garamond"/>
          <w:i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A</w:t>
      </w:r>
      <w:r>
        <w:rPr>
          <w:rFonts w:cs="Garamond" w:hAnsi="Garamond" w:eastAsia="Garamond" w:ascii="Garamond"/>
          <w:i/>
          <w:spacing w:val="-1"/>
          <w:w w:val="100"/>
          <w:sz w:val="20"/>
          <w:szCs w:val="20"/>
        </w:rPr>
        <w:t>d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vances</w:t>
      </w:r>
      <w:r>
        <w:rPr>
          <w:rFonts w:cs="Garamond" w:hAnsi="Garamond" w:eastAsia="Garamond" w:ascii="Garamond"/>
          <w:i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i/>
          <w:spacing w:val="-2"/>
          <w:w w:val="100"/>
          <w:sz w:val="20"/>
          <w:szCs w:val="20"/>
        </w:rPr>
        <w:t>i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n</w:t>
      </w:r>
      <w:r>
        <w:rPr>
          <w:rFonts w:cs="Garamond" w:hAnsi="Garamond" w:eastAsia="Garamond" w:ascii="Garamond"/>
          <w:i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Communication,</w:t>
      </w:r>
      <w:r>
        <w:rPr>
          <w:rFonts w:cs="Garamond" w:hAnsi="Garamond" w:eastAsia="Garamond" w:ascii="Garamond"/>
          <w:i/>
          <w:spacing w:val="1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Computing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and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Control,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(</w:t>
      </w:r>
      <w:r>
        <w:rPr>
          <w:rFonts w:cs="Garamond" w:hAnsi="Garamond" w:eastAsia="Garamond" w:ascii="Garamond"/>
          <w:i/>
          <w:spacing w:val="0"/>
          <w:w w:val="100"/>
          <w:sz w:val="20"/>
          <w:szCs w:val="20"/>
        </w:rPr>
        <w:t>ICAC</w:t>
      </w:r>
      <w:r>
        <w:rPr>
          <w:rFonts w:cs="Garamond" w:hAnsi="Garamond" w:eastAsia="Garamond" w:ascii="Garamond"/>
          <w:i/>
          <w:spacing w:val="-2"/>
          <w:w w:val="100"/>
          <w:sz w:val="20"/>
          <w:szCs w:val="20"/>
        </w:rPr>
        <w:t>3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),</w:t>
      </w:r>
      <w:r>
        <w:rPr>
          <w:rFonts w:cs="Garamond" w:hAnsi="Garamond" w:eastAsia="Garamond" w:ascii="Garamond"/>
          <w:spacing w:val="2"/>
          <w:w w:val="10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18</w:t>
      </w:r>
      <w:r>
        <w:rPr>
          <w:rFonts w:cs="Garamond" w:hAnsi="Garamond" w:eastAsia="Garamond" w:ascii="Garamond"/>
          <w:spacing w:val="-1"/>
          <w:w w:val="100"/>
          <w:position w:val="5"/>
          <w:sz w:val="13"/>
          <w:szCs w:val="13"/>
        </w:rPr>
        <w:t>t</w:t>
      </w:r>
      <w:r>
        <w:rPr>
          <w:rFonts w:cs="Garamond" w:hAnsi="Garamond" w:eastAsia="Garamond" w:ascii="Garamond"/>
          <w:spacing w:val="0"/>
          <w:w w:val="100"/>
          <w:position w:val="5"/>
          <w:sz w:val="13"/>
          <w:szCs w:val="13"/>
        </w:rPr>
        <w:t>h</w:t>
      </w:r>
      <w:r>
        <w:rPr>
          <w:rFonts w:cs="Garamond" w:hAnsi="Garamond" w:eastAsia="Garamond" w:ascii="Garamond"/>
          <w:spacing w:val="17"/>
          <w:w w:val="100"/>
          <w:position w:val="5"/>
          <w:sz w:val="13"/>
          <w:szCs w:val="13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-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19</w:t>
      </w:r>
      <w:r>
        <w:rPr>
          <w:rFonts w:cs="Garamond" w:hAnsi="Garamond" w:eastAsia="Garamond" w:ascii="Garamond"/>
          <w:spacing w:val="-1"/>
          <w:w w:val="100"/>
          <w:position w:val="5"/>
          <w:sz w:val="13"/>
          <w:szCs w:val="13"/>
        </w:rPr>
        <w:t>t</w:t>
      </w:r>
      <w:r>
        <w:rPr>
          <w:rFonts w:cs="Garamond" w:hAnsi="Garamond" w:eastAsia="Garamond" w:ascii="Garamond"/>
          <w:spacing w:val="0"/>
          <w:w w:val="100"/>
          <w:position w:val="5"/>
          <w:sz w:val="13"/>
          <w:szCs w:val="13"/>
        </w:rPr>
        <w:t>h</w:t>
      </w:r>
      <w:r>
        <w:rPr>
          <w:rFonts w:cs="Garamond" w:hAnsi="Garamond" w:eastAsia="Garamond" w:ascii="Garamond"/>
          <w:spacing w:val="17"/>
          <w:w w:val="100"/>
          <w:position w:val="5"/>
          <w:sz w:val="13"/>
          <w:szCs w:val="13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Ja</w:t>
      </w:r>
      <w:r>
        <w:rPr>
          <w:rFonts w:cs="Garamond" w:hAnsi="Garamond" w:eastAsia="Garamond" w:ascii="Garamond"/>
          <w:spacing w:val="-2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uary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2013,</w:t>
      </w:r>
      <w:r>
        <w:rPr>
          <w:rFonts w:cs="Garamond" w:hAnsi="Garamond" w:eastAsia="Garamond" w:ascii="Garamond"/>
          <w:spacing w:val="2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Fr.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Conce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i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cao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spacing w:val="-2"/>
          <w:w w:val="100"/>
          <w:position w:val="0"/>
          <w:sz w:val="20"/>
          <w:szCs w:val="20"/>
        </w:rPr>
        <w:t>o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drigues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College</w:t>
      </w:r>
      <w:r>
        <w:rPr>
          <w:rFonts w:cs="Garamond" w:hAnsi="Garamond" w:eastAsia="Garamond" w:ascii="Garamond"/>
          <w:spacing w:val="-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of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Engi</w:t>
      </w:r>
      <w:r>
        <w:rPr>
          <w:rFonts w:cs="Garamond" w:hAnsi="Garamond" w:eastAsia="Garamond" w:ascii="Garamond"/>
          <w:spacing w:val="-2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e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r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ing,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Ba</w:t>
      </w:r>
      <w:r>
        <w:rPr>
          <w:rFonts w:cs="Garamond" w:hAnsi="Garamond" w:eastAsia="Garamond" w:ascii="Garamond"/>
          <w:spacing w:val="-2"/>
          <w:w w:val="100"/>
          <w:position w:val="0"/>
          <w:sz w:val="20"/>
          <w:szCs w:val="20"/>
        </w:rPr>
        <w:t>n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d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ra,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-2"/>
          <w:w w:val="100"/>
          <w:position w:val="0"/>
          <w:sz w:val="20"/>
          <w:szCs w:val="20"/>
        </w:rPr>
        <w:t>M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um</w:t>
      </w:r>
      <w:r>
        <w:rPr>
          <w:rFonts w:cs="Garamond" w:hAnsi="Garamond" w:eastAsia="Garamond" w:ascii="Garamond"/>
          <w:spacing w:val="-2"/>
          <w:w w:val="100"/>
          <w:position w:val="0"/>
          <w:sz w:val="20"/>
          <w:szCs w:val="20"/>
        </w:rPr>
        <w:t>b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ai,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CCIS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361,</w:t>
      </w:r>
      <w:r>
        <w:rPr>
          <w:rFonts w:cs="Garamond" w:hAnsi="Garamond" w:eastAsia="Garamond" w:ascii="Garamond"/>
          <w:spacing w:val="1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-2"/>
          <w:w w:val="100"/>
          <w:position w:val="0"/>
          <w:sz w:val="20"/>
          <w:szCs w:val="20"/>
        </w:rPr>
        <w:t>p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p.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 </w:t>
      </w:r>
      <w:r>
        <w:rPr>
          <w:rFonts w:cs="Garamond" w:hAnsi="Garamond" w:eastAsia="Garamond" w:ascii="Garamond"/>
          <w:spacing w:val="0"/>
          <w:w w:val="100"/>
          <w:position w:val="0"/>
          <w:sz w:val="20"/>
          <w:szCs w:val="20"/>
        </w:rPr>
        <w:t>356-365.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500" w:val="left"/>
        </w:tabs>
        <w:jc w:val="both"/>
        <w:spacing w:lineRule="exact" w:line="220"/>
        <w:ind w:left="500" w:right="540" w:hanging="360"/>
        <w:sectPr>
          <w:pgMar w:header="788" w:footer="612" w:top="980" w:bottom="280" w:left="1300" w:right="480"/>
          <w:pgSz w:w="11920" w:h="16840"/>
        </w:sectPr>
      </w:pPr>
      <w:r>
        <w:rPr>
          <w:rFonts w:cs="Garamond" w:hAnsi="Garamond" w:eastAsia="Garamond" w:ascii="Garamond"/>
          <w:spacing w:val="0"/>
          <w:w w:val="100"/>
          <w:sz w:val="20"/>
          <w:szCs w:val="20"/>
        </w:rPr>
        <w:t>2.</w:t>
        <w:tab/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D.</w:t>
      </w:r>
      <w:r>
        <w:rPr>
          <w:rFonts w:cs="Times New Roman" w:hAnsi="Times New Roman" w:eastAsia="Times New Roman" w:ascii="Times New Roman"/>
          <w:b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pur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Kir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Y.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B,</w:t>
      </w:r>
      <w:r>
        <w:rPr>
          <w:rFonts w:cs="Times New Roman" w:hAnsi="Times New Roman" w:eastAsia="Times New Roman" w:ascii="Times New Roman"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gara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hna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Hire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“Tr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Based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cur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outi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reless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edia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s”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atio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nfere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tatio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telli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ce,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ication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53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2.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pict>
          <v:group style="position:absolute;margin-left:70.81pt;margin-top:102.37pt;width:498.1pt;height:3.88pt;mso-position-horizontal-relative:page;mso-position-vertical-relative:page;z-index:-1018" coordorigin="1416,2047" coordsize="9962,78">
            <v:shape style="position:absolute;left:1440;top:2056;width:9914;height:0" coordorigin="1440,2056" coordsize="9914,0" path="m1440,2056l11354,2056e" filled="f" stroked="t" strokeweight="0.88pt" strokecolor="#000000">
              <v:path arrowok="t"/>
            </v:shape>
            <v:shape style="position:absolute;left:1440;top:2101;width:9914;height:0" coordorigin="1440,2101" coordsize="9914,0" path="m1440,2101l11354,2101e" filled="f" stroked="t" strokeweight="2.38pt" strokecolor="#000000">
              <v:path arrowok="t"/>
            </v:shape>
            <w10:wrap type="none"/>
          </v:group>
        </w:pict>
      </w:r>
      <w:r>
        <w:pict>
          <v:group style="position:absolute;margin-left:71.53pt;margin-top:76.21pt;width:498.88pt;height:3.88pt;mso-position-horizontal-relative:page;mso-position-vertical-relative:page;z-index:-1019" coordorigin="1431,1524" coordsize="9978,78">
            <v:shape style="position:absolute;left:1454;top:1533;width:9930;height:0" coordorigin="1454,1533" coordsize="9930,0" path="m1454,1533l11384,1533e" filled="f" stroked="t" strokeweight="0.88pt" strokecolor="#000000">
              <v:path arrowok="t"/>
            </v:shape>
            <v:shape style="position:absolute;left:1454;top:1578;width:9930;height:0" coordorigin="1454,1578" coordsize="9930,0" path="m1454,1578l11384,1578e" filled="f" stroked="t" strokeweight="2.38pt" strokecolor="#000000">
              <v:path arrowok="t"/>
            </v:shape>
            <w10:wrap type="none"/>
          </v:group>
        </w:pict>
      </w:r>
      <w:r>
        <w:rPr>
          <w:sz w:val="13"/>
          <w:szCs w:val="13"/>
        </w:rPr>
      </w:r>
    </w:p>
    <w:p>
      <w:pPr>
        <w:rPr>
          <w:rFonts w:cs="Garamond" w:hAnsi="Garamond" w:eastAsia="Garamond" w:ascii="Garamond"/>
          <w:sz w:val="20"/>
          <w:szCs w:val="20"/>
        </w:rPr>
        <w:jc w:val="center"/>
        <w:spacing w:lineRule="exact" w:line="200"/>
        <w:ind w:left="4122" w:right="4117"/>
      </w:pP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REF</w:t>
      </w:r>
      <w:r>
        <w:rPr>
          <w:rFonts w:cs="Garamond" w:hAnsi="Garamond" w:eastAsia="Garamond" w:ascii="Garamond"/>
          <w:b/>
          <w:spacing w:val="-2"/>
          <w:w w:val="100"/>
          <w:sz w:val="20"/>
          <w:szCs w:val="20"/>
        </w:rPr>
        <w:t>E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REN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C</w:t>
      </w: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ES</w:t>
      </w:r>
      <w:r>
        <w:rPr>
          <w:rFonts w:cs="Garamond" w:hAnsi="Garamond" w:eastAsia="Garamond" w:ascii="Garamond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37"/>
        <w:ind w:left="120"/>
      </w:pPr>
      <w:r>
        <w:rPr>
          <w:rFonts w:cs="Garamond" w:hAnsi="Garamond" w:eastAsia="Garamond" w:ascii="Garamond"/>
          <w:b/>
          <w:spacing w:val="0"/>
          <w:w w:val="100"/>
          <w:sz w:val="20"/>
          <w:szCs w:val="20"/>
        </w:rPr>
        <w:t>1</w:t>
      </w:r>
      <w:r>
        <w:rPr>
          <w:rFonts w:cs="Garamond" w:hAnsi="Garamond" w:eastAsia="Garamond" w:ascii="Garamond"/>
          <w:b/>
          <w:spacing w:val="-1"/>
          <w:w w:val="100"/>
          <w:sz w:val="20"/>
          <w:szCs w:val="20"/>
        </w:rPr>
        <w:t>.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Dr.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Jayashree</w:t>
      </w:r>
      <w:r>
        <w:rPr>
          <w:rFonts w:cs="Garamond" w:hAnsi="Garamond" w:eastAsia="Garamond" w:ascii="Garamond"/>
          <w:b/>
          <w:spacing w:val="-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D.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Mallapur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hyperlink r:id="rId9"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Professor</w:t>
        </w:r>
        <w:r>
          <w:rPr>
            <w:rFonts w:cs="Garamond" w:hAnsi="Garamond" w:eastAsia="Garamond" w:ascii="Garamond"/>
            <w:spacing w:val="0"/>
            <w:w w:val="100"/>
            <w:sz w:val="24"/>
            <w:szCs w:val="24"/>
          </w:rPr>
        </w:r>
      </w:hyperlink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hyperlink r:id="rId10"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Department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of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Electronics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and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C</w:t>
        </w:r>
        <w:r>
          <w:rPr>
            <w:rFonts w:cs="Garamond" w:hAnsi="Garamond" w:eastAsia="Garamond" w:ascii="Garamond"/>
            <w:b/>
            <w:spacing w:val="1"/>
            <w:w w:val="100"/>
            <w:sz w:val="24"/>
            <w:szCs w:val="24"/>
          </w:rPr>
          <w:t>o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mmunication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Eng</w:t>
        </w:r>
        <w:r>
          <w:rPr>
            <w:rFonts w:cs="Garamond" w:hAnsi="Garamond" w:eastAsia="Garamond" w:ascii="Garamond"/>
            <w:b/>
            <w:spacing w:val="1"/>
            <w:w w:val="100"/>
            <w:sz w:val="24"/>
            <w:szCs w:val="24"/>
          </w:rPr>
          <w:t>i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neering</w:t>
        </w:r>
      </w:hyperlink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Basaveshwar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Engineering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College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20"/>
      </w:pP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Bagalkot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587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102,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Karnataka,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India.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480" w:right="5064" w:hanging="360"/>
      </w:pPr>
      <w:hyperlink r:id="rId11"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Phone: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+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91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-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8354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-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200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684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(D),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233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995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 </w:t>
        </w:r>
        <w:r>
          <w:rPr>
            <w:rFonts w:cs="Garamond" w:hAnsi="Garamond" w:eastAsia="Garamond" w:ascii="Garamond"/>
            <w:b/>
            <w:spacing w:val="-1"/>
            <w:w w:val="100"/>
            <w:sz w:val="24"/>
            <w:szCs w:val="24"/>
          </w:rPr>
          <w:t>(</w:t>
        </w:r>
        <w:r>
          <w:rPr>
            <w:rFonts w:cs="Garamond" w:hAnsi="Garamond" w:eastAsia="Garamond" w:ascii="Garamond"/>
            <w:b/>
            <w:spacing w:val="1"/>
            <w:w w:val="100"/>
            <w:sz w:val="24"/>
            <w:szCs w:val="24"/>
          </w:rPr>
          <w:t>R</w:t>
        </w:r>
        <w:r>
          <w:rPr>
            <w:rFonts w:cs="Garamond" w:hAnsi="Garamond" w:eastAsia="Garamond" w:ascii="Garamond"/>
            <w:b/>
            <w:spacing w:val="0"/>
            <w:w w:val="100"/>
            <w:sz w:val="24"/>
            <w:szCs w:val="24"/>
          </w:rPr>
          <w:t>)</w:t>
        </w:r>
      </w:hyperlink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Mobile: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094481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sz w:val="24"/>
          <w:szCs w:val="24"/>
        </w:rPr>
        <w:t>03180</w:t>
      </w:r>
      <w:r>
        <w:rPr>
          <w:rFonts w:cs="Garamond" w:hAnsi="Garamond" w:eastAsia="Garamond" w:ascii="Garamond"/>
          <w:spacing w:val="0"/>
          <w:w w:val="100"/>
          <w:sz w:val="24"/>
          <w:szCs w:val="24"/>
        </w:rPr>
      </w:r>
    </w:p>
    <w:sectPr>
      <w:pgNumType w:start="5"/>
      <w:pgMar w:header="0" w:footer="612" w:top="1580" w:bottom="280" w:left="1320" w:right="900"/>
      <w:headerReference w:type="default" r:id="rId7"/>
      <w:footerReference w:type="default" r:id="rId8"/>
      <w:pgSz w:w="11920" w:h="16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36.5pt;margin-top:800.424pt;width:10pt;height:14pt;mso-position-horizontal-relative:page;mso-position-vertical-relative:page;z-index:-1031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40"/>
                </w:pPr>
                <w:r>
                  <w:rPr>
                    <w:rFonts w:cs="Times New Roman" w:hAnsi="Times New Roman" w:eastAsia="Times New Roman" w:ascii="Times New Roman"/>
                    <w:b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36.5pt;margin-top:800.424pt;width:10pt;height:14pt;mso-position-horizontal-relative:page;mso-position-vertical-relative:page;z-index:-1029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4"/>
                    <w:szCs w:val="24"/>
                  </w:rPr>
                  <w:jc w:val="left"/>
                  <w:spacing w:lineRule="exact" w:line="260"/>
                  <w:ind w:left="40"/>
                </w:pPr>
                <w:r>
                  <w:rPr>
                    <w:rFonts w:cs="Times New Roman" w:hAnsi="Times New Roman" w:eastAsia="Times New Roman" w:ascii="Times New Roman"/>
                    <w:b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group style="position:absolute;margin-left:70.84pt;margin-top:47.95pt;width:473.08pt;height:3.82pt;mso-position-horizontal-relative:page;mso-position-vertical-relative:page;z-index:-1030" coordorigin="1417,959" coordsize="9462,76">
          <v:shape style="position:absolute;left:1440;top:967;width:9415;height:0" coordorigin="1440,967" coordsize="9415,0" path="m1440,967l10855,967e" filled="f" stroked="t" strokeweight="0.82pt" strokecolor="#000000">
            <v:path arrowok="t"/>
          </v:shape>
          <v:shape style="position:absolute;left:1440;top:1012;width:9415;height:0" coordorigin="1440,1012" coordsize="9415,0" path="m1440,1012l10855,1012e" filled="f" stroked="t" strokeweight="2.32pt" strokecolor="#000000">
            <v:path arrowok="t"/>
          </v:shape>
          <w10:wrap type="none"/>
        </v:group>
      </w:pict>
    </w:r>
    <w:r>
      <w:rPr>
        <w:sz w:val="20"/>
        <w:szCs w:val="2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kori.shivu@mailcity.com" TargetMode="Externa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yperlink" Target="mailto:kori.shivu@mailcity.com" TargetMode="External"/><Relationship Id="rId10" Type="http://schemas.openxmlformats.org/officeDocument/2006/relationships/hyperlink" Target="mailto:kori.shivu@mailcity.com" TargetMode="External"/><Relationship Id="rId11" Type="http://schemas.openxmlformats.org/officeDocument/2006/relationships/hyperlink" Target="mailto:kori.shivu@mailcity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